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Cambria" w:hAnsi="Cambria" w:eastAsia="Cambria" w:ascii="Cambria"/>
          <w:sz w:val="32"/>
          <w:szCs w:val="32"/>
        </w:rPr>
        <w:jc w:val="left"/>
        <w:spacing w:before="54"/>
        <w:ind w:left="2035"/>
      </w:pPr>
      <w:r>
        <w:pict>
          <v:group style="position:absolute;margin-left:33.01pt;margin-top:56.59pt;width:545.98pt;height:4.54pt;mso-position-horizontal-relative:page;mso-position-vertical-relative:page;z-index:-85" coordorigin="660,1132" coordsize="10920,91">
            <v:shape style="position:absolute;left:691;top:1192;width:10858;height:0" coordorigin="691,1192" coordsize="10858,0" path="m691,1192l11549,1192e" filled="f" stroked="t" strokeweight="3.1pt" strokecolor="#612322">
              <v:path arrowok="t"/>
            </v:shape>
            <v:shape style="position:absolute;left:691;top:1140;width:10858;height:0" coordorigin="691,1140" coordsize="10858,0" path="m691,1140l11549,1140e" filled="f" stroked="t" strokeweight="0.82pt" strokecolor="#612322">
              <v:path arrowok="t"/>
            </v:shape>
            <w10:wrap type="none"/>
          </v:group>
        </w:pict>
      </w:r>
      <w:r>
        <w:rPr>
          <w:rFonts w:cs="Cambria" w:hAnsi="Cambria" w:eastAsia="Cambria" w:ascii="Cambria"/>
          <w:spacing w:val="0"/>
          <w:w w:val="100"/>
          <w:sz w:val="32"/>
          <w:szCs w:val="32"/>
        </w:rPr>
        <w:t>Sa</w:t>
      </w:r>
      <w:r>
        <w:rPr>
          <w:rFonts w:cs="Cambria" w:hAnsi="Cambria" w:eastAsia="Cambria" w:ascii="Cambria"/>
          <w:spacing w:val="1"/>
          <w:w w:val="100"/>
          <w:sz w:val="32"/>
          <w:szCs w:val="32"/>
        </w:rPr>
        <w:t>m</w:t>
      </w:r>
      <w:r>
        <w:rPr>
          <w:rFonts w:cs="Cambria" w:hAnsi="Cambria" w:eastAsia="Cambria" w:ascii="Cambria"/>
          <w:spacing w:val="0"/>
          <w:w w:val="100"/>
          <w:sz w:val="32"/>
          <w:szCs w:val="32"/>
        </w:rPr>
        <w:t>ple</w:t>
      </w:r>
      <w:r>
        <w:rPr>
          <w:rFonts w:cs="Cambria" w:hAnsi="Cambria" w:eastAsia="Cambria" w:ascii="Cambria"/>
          <w:spacing w:val="-11"/>
          <w:w w:val="100"/>
          <w:sz w:val="32"/>
          <w:szCs w:val="32"/>
        </w:rPr>
        <w:t> </w:t>
      </w:r>
      <w:r>
        <w:rPr>
          <w:rFonts w:cs="Cambria" w:hAnsi="Cambria" w:eastAsia="Cambria" w:ascii="Cambria"/>
          <w:spacing w:val="1"/>
          <w:w w:val="100"/>
          <w:sz w:val="32"/>
          <w:szCs w:val="32"/>
        </w:rPr>
        <w:t>R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  <w:t>é</w:t>
      </w:r>
      <w:r>
        <w:rPr>
          <w:rFonts w:cs="Cambria" w:hAnsi="Cambria" w:eastAsia="Cambria" w:ascii="Cambria"/>
          <w:spacing w:val="2"/>
          <w:w w:val="100"/>
          <w:sz w:val="32"/>
          <w:szCs w:val="32"/>
        </w:rPr>
        <w:t>s</w:t>
      </w:r>
      <w:r>
        <w:rPr>
          <w:rFonts w:cs="Cambria" w:hAnsi="Cambria" w:eastAsia="Cambria" w:ascii="Cambria"/>
          <w:spacing w:val="-1"/>
          <w:w w:val="100"/>
          <w:sz w:val="32"/>
          <w:szCs w:val="32"/>
        </w:rPr>
        <w:t>u</w:t>
      </w:r>
      <w:r>
        <w:rPr>
          <w:rFonts w:cs="Cambria" w:hAnsi="Cambria" w:eastAsia="Cambria" w:ascii="Cambria"/>
          <w:spacing w:val="1"/>
          <w:w w:val="100"/>
          <w:sz w:val="32"/>
          <w:szCs w:val="32"/>
        </w:rPr>
        <w:t>m</w:t>
      </w:r>
      <w:r>
        <w:rPr>
          <w:rFonts w:cs="Calibri" w:hAnsi="Calibri" w:eastAsia="Calibri" w:ascii="Calibri"/>
          <w:spacing w:val="2"/>
          <w:w w:val="100"/>
          <w:sz w:val="32"/>
          <w:szCs w:val="32"/>
        </w:rPr>
        <w:t>é</w:t>
      </w:r>
      <w:r>
        <w:rPr>
          <w:rFonts w:cs="Cambria" w:hAnsi="Cambria" w:eastAsia="Cambria" w:ascii="Cambria"/>
          <w:spacing w:val="0"/>
          <w:w w:val="100"/>
          <w:sz w:val="32"/>
          <w:szCs w:val="32"/>
        </w:rPr>
        <w:t>:</w:t>
      </w:r>
      <w:r>
        <w:rPr>
          <w:rFonts w:cs="Cambria" w:hAnsi="Cambria" w:eastAsia="Cambria" w:ascii="Cambria"/>
          <w:spacing w:val="-9"/>
          <w:w w:val="100"/>
          <w:sz w:val="32"/>
          <w:szCs w:val="32"/>
        </w:rPr>
        <w:t> </w:t>
      </w:r>
      <w:r>
        <w:rPr>
          <w:rFonts w:cs="Cambria" w:hAnsi="Cambria" w:eastAsia="Cambria" w:ascii="Cambria"/>
          <w:spacing w:val="0"/>
          <w:w w:val="100"/>
          <w:sz w:val="32"/>
          <w:szCs w:val="32"/>
        </w:rPr>
        <w:t>Spe</w:t>
      </w:r>
      <w:r>
        <w:rPr>
          <w:rFonts w:cs="Cambria" w:hAnsi="Cambria" w:eastAsia="Cambria" w:ascii="Cambria"/>
          <w:spacing w:val="1"/>
          <w:w w:val="100"/>
          <w:sz w:val="32"/>
          <w:szCs w:val="32"/>
        </w:rPr>
        <w:t>c</w:t>
      </w:r>
      <w:r>
        <w:rPr>
          <w:rFonts w:cs="Cambria" w:hAnsi="Cambria" w:eastAsia="Cambria" w:ascii="Cambria"/>
          <w:spacing w:val="0"/>
          <w:w w:val="100"/>
          <w:sz w:val="32"/>
          <w:szCs w:val="32"/>
        </w:rPr>
        <w:t>ial</w:t>
      </w:r>
      <w:r>
        <w:rPr>
          <w:rFonts w:cs="Cambria" w:hAnsi="Cambria" w:eastAsia="Cambria" w:ascii="Cambria"/>
          <w:spacing w:val="-11"/>
          <w:w w:val="100"/>
          <w:sz w:val="32"/>
          <w:szCs w:val="32"/>
        </w:rPr>
        <w:t> </w:t>
      </w:r>
      <w:r>
        <w:rPr>
          <w:rFonts w:cs="Cambria" w:hAnsi="Cambria" w:eastAsia="Cambria" w:ascii="Cambria"/>
          <w:spacing w:val="1"/>
          <w:w w:val="100"/>
          <w:sz w:val="32"/>
          <w:szCs w:val="32"/>
        </w:rPr>
        <w:t>E</w:t>
      </w:r>
      <w:r>
        <w:rPr>
          <w:rFonts w:cs="Cambria" w:hAnsi="Cambria" w:eastAsia="Cambria" w:ascii="Cambria"/>
          <w:spacing w:val="1"/>
          <w:w w:val="100"/>
          <w:sz w:val="32"/>
          <w:szCs w:val="32"/>
        </w:rPr>
        <w:t>d</w:t>
      </w:r>
      <w:r>
        <w:rPr>
          <w:rFonts w:cs="Cambria" w:hAnsi="Cambria" w:eastAsia="Cambria" w:ascii="Cambria"/>
          <w:spacing w:val="-1"/>
          <w:w w:val="100"/>
          <w:sz w:val="32"/>
          <w:szCs w:val="32"/>
        </w:rPr>
        <w:t>u</w:t>
      </w:r>
      <w:r>
        <w:rPr>
          <w:rFonts w:cs="Cambria" w:hAnsi="Cambria" w:eastAsia="Cambria" w:ascii="Cambria"/>
          <w:spacing w:val="1"/>
          <w:w w:val="100"/>
          <w:sz w:val="32"/>
          <w:szCs w:val="32"/>
        </w:rPr>
        <w:t>c</w:t>
      </w:r>
      <w:r>
        <w:rPr>
          <w:rFonts w:cs="Cambria" w:hAnsi="Cambria" w:eastAsia="Cambria" w:ascii="Cambria"/>
          <w:spacing w:val="0"/>
          <w:w w:val="100"/>
          <w:sz w:val="32"/>
          <w:szCs w:val="32"/>
        </w:rPr>
        <w:t>ati</w:t>
      </w:r>
      <w:r>
        <w:rPr>
          <w:rFonts w:cs="Cambria" w:hAnsi="Cambria" w:eastAsia="Cambria" w:ascii="Cambria"/>
          <w:spacing w:val="1"/>
          <w:w w:val="100"/>
          <w:sz w:val="32"/>
          <w:szCs w:val="32"/>
        </w:rPr>
        <w:t>o</w:t>
      </w:r>
      <w:r>
        <w:rPr>
          <w:rFonts w:cs="Cambria" w:hAnsi="Cambria" w:eastAsia="Cambria" w:ascii="Cambria"/>
          <w:spacing w:val="0"/>
          <w:w w:val="100"/>
          <w:sz w:val="32"/>
          <w:szCs w:val="32"/>
        </w:rPr>
        <w:t>n</w:t>
      </w:r>
      <w:r>
        <w:rPr>
          <w:rFonts w:cs="Cambria" w:hAnsi="Cambria" w:eastAsia="Cambria" w:ascii="Cambria"/>
          <w:spacing w:val="-13"/>
          <w:w w:val="100"/>
          <w:sz w:val="32"/>
          <w:szCs w:val="32"/>
        </w:rPr>
        <w:t> </w:t>
      </w:r>
      <w:r>
        <w:rPr>
          <w:rFonts w:cs="Cambria" w:hAnsi="Cambria" w:eastAsia="Cambria" w:ascii="Cambria"/>
          <w:spacing w:val="0"/>
          <w:w w:val="100"/>
          <w:sz w:val="32"/>
          <w:szCs w:val="32"/>
        </w:rPr>
        <w:t>(B</w:t>
      </w:r>
      <w:r>
        <w:rPr>
          <w:rFonts w:cs="Cambria" w:hAnsi="Cambria" w:eastAsia="Cambria" w:ascii="Cambria"/>
          <w:spacing w:val="-1"/>
          <w:w w:val="100"/>
          <w:sz w:val="32"/>
          <w:szCs w:val="32"/>
        </w:rPr>
        <w:t>.</w:t>
      </w:r>
      <w:r>
        <w:rPr>
          <w:rFonts w:cs="Cambria" w:hAnsi="Cambria" w:eastAsia="Cambria" w:ascii="Cambria"/>
          <w:spacing w:val="3"/>
          <w:w w:val="100"/>
          <w:sz w:val="32"/>
          <w:szCs w:val="32"/>
        </w:rPr>
        <w:t>S</w:t>
      </w:r>
      <w:r>
        <w:rPr>
          <w:rFonts w:cs="Cambria" w:hAnsi="Cambria" w:eastAsia="Cambria" w:ascii="Cambria"/>
          <w:spacing w:val="-1"/>
          <w:w w:val="100"/>
          <w:sz w:val="32"/>
          <w:szCs w:val="32"/>
        </w:rPr>
        <w:t>.</w:t>
      </w:r>
      <w:r>
        <w:rPr>
          <w:rFonts w:cs="Cambria" w:hAnsi="Cambria" w:eastAsia="Cambria" w:ascii="Cambria"/>
          <w:spacing w:val="1"/>
          <w:w w:val="100"/>
          <w:sz w:val="32"/>
          <w:szCs w:val="32"/>
        </w:rPr>
        <w:t>E</w:t>
      </w:r>
      <w:r>
        <w:rPr>
          <w:rFonts w:cs="Cambria" w:hAnsi="Cambria" w:eastAsia="Cambria" w:ascii="Cambria"/>
          <w:spacing w:val="0"/>
          <w:w w:val="100"/>
          <w:sz w:val="32"/>
          <w:szCs w:val="32"/>
        </w:rPr>
        <w:t>d.</w:t>
      </w:r>
      <w:r>
        <w:rPr>
          <w:rFonts w:cs="Cambria" w:hAnsi="Cambria" w:eastAsia="Cambria" w:ascii="Cambria"/>
          <w:spacing w:val="-11"/>
          <w:w w:val="100"/>
          <w:sz w:val="32"/>
          <w:szCs w:val="32"/>
        </w:rPr>
        <w:t> </w:t>
      </w:r>
      <w:r>
        <w:rPr>
          <w:rFonts w:cs="Cambria" w:hAnsi="Cambria" w:eastAsia="Cambria" w:ascii="Cambria"/>
          <w:spacing w:val="0"/>
          <w:w w:val="100"/>
          <w:sz w:val="32"/>
          <w:szCs w:val="32"/>
        </w:rPr>
        <w:t>–</w:t>
      </w:r>
      <w:r>
        <w:rPr>
          <w:rFonts w:cs="Cambria" w:hAnsi="Cambria" w:eastAsia="Cambria" w:ascii="Cambria"/>
          <w:spacing w:val="1"/>
          <w:w w:val="100"/>
          <w:sz w:val="32"/>
          <w:szCs w:val="32"/>
        </w:rPr>
        <w:t> </w:t>
      </w:r>
      <w:r>
        <w:rPr>
          <w:rFonts w:cs="Cambria" w:hAnsi="Cambria" w:eastAsia="Cambria" w:ascii="Cambria"/>
          <w:spacing w:val="-1"/>
          <w:w w:val="100"/>
          <w:sz w:val="32"/>
          <w:szCs w:val="32"/>
        </w:rPr>
        <w:t>LB</w:t>
      </w:r>
      <w:r>
        <w:rPr>
          <w:rFonts w:cs="Cambria" w:hAnsi="Cambria" w:eastAsia="Cambria" w:ascii="Cambria"/>
          <w:spacing w:val="0"/>
          <w:w w:val="100"/>
          <w:sz w:val="32"/>
          <w:szCs w:val="32"/>
        </w:rPr>
        <w:t>S</w:t>
      </w:r>
      <w:r>
        <w:rPr>
          <w:rFonts w:cs="Cambria" w:hAnsi="Cambria" w:eastAsia="Cambria" w:ascii="Cambria"/>
          <w:spacing w:val="-3"/>
          <w:w w:val="100"/>
          <w:sz w:val="32"/>
          <w:szCs w:val="32"/>
        </w:rPr>
        <w:t> </w:t>
      </w:r>
      <w:r>
        <w:rPr>
          <w:rFonts w:cs="Cambria" w:hAnsi="Cambria" w:eastAsia="Cambria" w:ascii="Cambria"/>
          <w:spacing w:val="0"/>
          <w:w w:val="100"/>
          <w:sz w:val="32"/>
          <w:szCs w:val="32"/>
        </w:rPr>
        <w:t>I)</w:t>
      </w:r>
      <w:r>
        <w:rPr>
          <w:rFonts w:cs="Cambria" w:hAnsi="Cambria" w:eastAsia="Cambria" w:ascii="Cambria"/>
          <w:spacing w:val="0"/>
          <w:w w:val="100"/>
          <w:sz w:val="32"/>
          <w:szCs w:val="32"/>
        </w:rPr>
      </w:r>
    </w:p>
    <w:p>
      <w:pPr>
        <w:rPr>
          <w:sz w:val="14"/>
          <w:szCs w:val="14"/>
        </w:rPr>
        <w:jc w:val="left"/>
        <w:spacing w:before="1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8"/>
          <w:szCs w:val="28"/>
        </w:rPr>
        <w:jc w:val="left"/>
        <w:spacing w:lineRule="exact" w:line="340"/>
        <w:ind w:left="120"/>
      </w:pP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RI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EY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E.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HA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ER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60"/>
        <w:ind w:left="12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847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6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23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2959</w:t>
      </w:r>
      <w:r>
        <w:rPr>
          <w:rFonts w:cs="Calibri" w:hAnsi="Calibri" w:eastAsia="Calibri" w:ascii="Calibri"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▪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hyperlink r:id="rId4"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r</w:t>
        </w:r>
        <w:r>
          <w:rPr>
            <w:rFonts w:cs="Calibri" w:hAnsi="Calibri" w:eastAsia="Calibri" w:ascii="Calibri"/>
            <w:spacing w:val="-1"/>
            <w:w w:val="100"/>
            <w:sz w:val="20"/>
            <w:szCs w:val="20"/>
          </w:rPr>
          <w:t>e</w:t>
        </w:r>
        <w:r>
          <w:rPr>
            <w:rFonts w:cs="Calibri" w:hAnsi="Calibri" w:eastAsia="Calibri" w:ascii="Calibri"/>
            <w:spacing w:val="1"/>
            <w:w w:val="100"/>
            <w:sz w:val="20"/>
            <w:szCs w:val="20"/>
          </w:rPr>
          <w:t>h</w:t>
        </w:r>
        <w:r>
          <w:rPr>
            <w:rFonts w:cs="Calibri" w:hAnsi="Calibri" w:eastAsia="Calibri" w:ascii="Calibri"/>
            <w:spacing w:val="1"/>
            <w:w w:val="100"/>
            <w:sz w:val="20"/>
            <w:szCs w:val="20"/>
          </w:rPr>
          <w:t>a</w:t>
        </w:r>
        <w:r>
          <w:rPr>
            <w:rFonts w:cs="Calibri" w:hAnsi="Calibri" w:eastAsia="Calibri" w:ascii="Calibri"/>
            <w:spacing w:val="2"/>
            <w:w w:val="100"/>
            <w:sz w:val="20"/>
            <w:szCs w:val="20"/>
          </w:rPr>
          <w:t>m</w:t>
        </w:r>
        <w:r>
          <w:rPr>
            <w:rFonts w:cs="Calibri" w:hAnsi="Calibri" w:eastAsia="Calibri" w:ascii="Calibri"/>
            <w:spacing w:val="-1"/>
            <w:w w:val="100"/>
            <w:sz w:val="20"/>
            <w:szCs w:val="20"/>
          </w:rPr>
          <w:t>e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r</w:t>
        </w:r>
        <w:r>
          <w:rPr>
            <w:rFonts w:cs="Calibri" w:hAnsi="Calibri" w:eastAsia="Calibri" w:ascii="Calibri"/>
            <w:spacing w:val="2"/>
            <w:w w:val="100"/>
            <w:sz w:val="20"/>
            <w:szCs w:val="20"/>
          </w:rPr>
          <w:t>@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g</w:t>
        </w:r>
        <w:r>
          <w:rPr>
            <w:rFonts w:cs="Calibri" w:hAnsi="Calibri" w:eastAsia="Calibri" w:ascii="Calibri"/>
            <w:spacing w:val="2"/>
            <w:w w:val="100"/>
            <w:sz w:val="20"/>
            <w:szCs w:val="20"/>
          </w:rPr>
          <w:t>m</w:t>
        </w:r>
        <w:r>
          <w:rPr>
            <w:rFonts w:cs="Calibri" w:hAnsi="Calibri" w:eastAsia="Calibri" w:ascii="Calibri"/>
            <w:spacing w:val="1"/>
            <w:w w:val="100"/>
            <w:sz w:val="20"/>
            <w:szCs w:val="20"/>
          </w:rPr>
          <w:t>a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il.c</w:t>
        </w:r>
        <w:r>
          <w:rPr>
            <w:rFonts w:cs="Calibri" w:hAnsi="Calibri" w:eastAsia="Calibri" w:ascii="Calibri"/>
            <w:spacing w:val="1"/>
            <w:w w:val="100"/>
            <w:sz w:val="20"/>
            <w:szCs w:val="20"/>
          </w:rPr>
          <w:t>o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m</w:t>
        </w:r>
      </w:hyperlink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19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JE</w:t>
      </w:r>
      <w:r>
        <w:rPr>
          <w:rFonts w:cs="Calibri" w:hAnsi="Calibri" w:eastAsia="Calibri" w:ascii="Calibri"/>
          <w:b/>
          <w:spacing w:val="3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19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ts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iliti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/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ilit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19"/>
      </w:pP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UC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ION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19"/>
      </w:pP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b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pec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20XX;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rn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Illi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b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19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ure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(PK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21)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19"/>
      </w:pP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em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b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LBS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(PK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21)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19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b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X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CE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19"/>
      </w:pP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h</w:t>
      </w:r>
      <w:r>
        <w:rPr>
          <w:rFonts w:cs="Calibri" w:hAnsi="Calibri" w:eastAsia="Calibri" w:ascii="Calibri"/>
          <w:b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den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her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b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Ott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igh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hoo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l,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Ott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IL,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–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2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0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XX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19"/>
      </w:pPr>
      <w:r>
        <w:rPr>
          <w:rFonts w:cs="Calibri" w:hAnsi="Calibri" w:eastAsia="Calibri" w:ascii="Calibri"/>
          <w:spacing w:val="1"/>
          <w:w w:val="100"/>
          <w:sz w:val="20"/>
          <w:szCs w:val="20"/>
        </w:rPr>
        <w:t>9</w:t>
      </w:r>
      <w:r>
        <w:rPr>
          <w:rFonts w:cs="Calibri" w:hAnsi="Calibri" w:eastAsia="Calibri" w:ascii="Calibri"/>
          <w:spacing w:val="0"/>
          <w:w w:val="100"/>
          <w:position w:val="10"/>
          <w:sz w:val="13"/>
          <w:szCs w:val="13"/>
        </w:rPr>
        <w:t>th</w:t>
      </w:r>
      <w:r>
        <w:rPr>
          <w:rFonts w:cs="Calibri" w:hAnsi="Calibri" w:eastAsia="Calibri" w:ascii="Calibri"/>
          <w:spacing w:val="13"/>
          <w:w w:val="100"/>
          <w:position w:val="10"/>
          <w:sz w:val="13"/>
          <w:szCs w:val="13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an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10</w:t>
      </w:r>
      <w:r>
        <w:rPr>
          <w:rFonts w:cs="Calibri" w:hAnsi="Calibri" w:eastAsia="Calibri" w:ascii="Calibri"/>
          <w:spacing w:val="0"/>
          <w:w w:val="100"/>
          <w:position w:val="10"/>
          <w:sz w:val="13"/>
          <w:szCs w:val="13"/>
        </w:rPr>
        <w:t>th</w:t>
      </w:r>
      <w:r>
        <w:rPr>
          <w:rFonts w:cs="Calibri" w:hAnsi="Calibri" w:eastAsia="Calibri" w:ascii="Calibri"/>
          <w:spacing w:val="12"/>
          <w:w w:val="100"/>
          <w:position w:val="10"/>
          <w:sz w:val="13"/>
          <w:szCs w:val="13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gr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se</w:t>
      </w:r>
      <w:r>
        <w:rPr>
          <w:rFonts w:cs="Calibri" w:hAnsi="Calibri" w:eastAsia="Calibri" w:ascii="Calibri"/>
          <w:spacing w:val="2"/>
          <w:w w:val="100"/>
          <w:position w:val="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-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d</w:t>
      </w:r>
      <w:r>
        <w:rPr>
          <w:rFonts w:cs="Calibri" w:hAnsi="Calibri" w:eastAsia="Calibri" w:ascii="Calibri"/>
          <w:spacing w:val="-1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0"/>
          <w:position w:val="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l</w:t>
      </w:r>
      <w:r>
        <w:rPr>
          <w:rFonts w:cs="Calibri" w:hAnsi="Calibri" w:eastAsia="Calibri" w:ascii="Calibri"/>
          <w:spacing w:val="-12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position w:val="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iti</w:t>
      </w:r>
      <w:r>
        <w:rPr>
          <w:rFonts w:cs="Calibri" w:hAnsi="Calibri" w:eastAsia="Calibri" w:ascii="Calibri"/>
          <w:spacing w:val="2"/>
          <w:w w:val="100"/>
          <w:position w:val="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s</w:t>
      </w:r>
      <w:r>
        <w:rPr>
          <w:rFonts w:cs="Calibri" w:hAnsi="Calibri" w:eastAsia="Calibri" w:ascii="Calibri"/>
          <w:spacing w:val="-10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ci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l</w:t>
      </w:r>
      <w:r>
        <w:rPr>
          <w:rFonts w:cs="Calibri" w:hAnsi="Calibri" w:eastAsia="Calibri" w:ascii="Calibri"/>
          <w:spacing w:val="-3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n</w:t>
      </w:r>
      <w:r>
        <w:rPr>
          <w:rFonts w:cs="Calibri" w:hAnsi="Calibri" w:eastAsia="Calibri" w:ascii="Calibri"/>
          <w:spacing w:val="-7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cl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o</w:t>
      </w:r>
      <w:r>
        <w:rPr>
          <w:rFonts w:cs="Calibri" w:hAnsi="Calibri" w:eastAsia="Calibri" w:ascii="Calibri"/>
          <w:spacing w:val="3"/>
          <w:w w:val="100"/>
          <w:position w:val="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2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ctic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2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ok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ag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ith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2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odu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ts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pub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lic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ily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ills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z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2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odu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oun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;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20"/>
      </w:pP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emen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b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den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her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b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onau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ry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ho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l,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onauk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IL,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–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Oct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20XX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2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7</w:t>
      </w:r>
      <w:r>
        <w:rPr>
          <w:rFonts w:cs="Calibri" w:hAnsi="Calibri" w:eastAsia="Calibri" w:ascii="Calibri"/>
          <w:spacing w:val="0"/>
          <w:w w:val="100"/>
          <w:position w:val="10"/>
          <w:sz w:val="13"/>
          <w:szCs w:val="13"/>
        </w:rPr>
        <w:t>th</w:t>
      </w:r>
      <w:r>
        <w:rPr>
          <w:rFonts w:cs="Calibri" w:hAnsi="Calibri" w:eastAsia="Calibri" w:ascii="Calibri"/>
          <w:spacing w:val="13"/>
          <w:w w:val="100"/>
          <w:position w:val="10"/>
          <w:sz w:val="13"/>
          <w:szCs w:val="13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gr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LD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ci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l</w:t>
      </w:r>
      <w:r>
        <w:rPr>
          <w:rFonts w:cs="Calibri" w:hAnsi="Calibri" w:eastAsia="Calibri" w:ascii="Calibri"/>
          <w:spacing w:val="-3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n</w:t>
      </w:r>
      <w:r>
        <w:rPr>
          <w:rFonts w:cs="Calibri" w:hAnsi="Calibri" w:eastAsia="Calibri" w:ascii="Calibri"/>
          <w:spacing w:val="-7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cl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o</w:t>
      </w:r>
      <w:r>
        <w:rPr>
          <w:rFonts w:cs="Calibri" w:hAnsi="Calibri" w:eastAsia="Calibri" w:ascii="Calibri"/>
          <w:spacing w:val="3"/>
          <w:w w:val="100"/>
          <w:position w:val="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2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ts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2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rk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2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ts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PAR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20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per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en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b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l,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IL,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20XX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2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4</w:t>
      </w:r>
      <w:r>
        <w:rPr>
          <w:rFonts w:cs="Calibri" w:hAnsi="Calibri" w:eastAsia="Calibri" w:ascii="Calibri"/>
          <w:spacing w:val="0"/>
          <w:w w:val="100"/>
          <w:position w:val="10"/>
          <w:sz w:val="13"/>
          <w:szCs w:val="13"/>
        </w:rPr>
        <w:t>th</w:t>
      </w:r>
      <w:r>
        <w:rPr>
          <w:rFonts w:cs="Calibri" w:hAnsi="Calibri" w:eastAsia="Calibri" w:ascii="Calibri"/>
          <w:spacing w:val="13"/>
          <w:w w:val="100"/>
          <w:position w:val="10"/>
          <w:sz w:val="13"/>
          <w:szCs w:val="13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an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5</w:t>
      </w:r>
      <w:r>
        <w:rPr>
          <w:rFonts w:cs="Calibri" w:hAnsi="Calibri" w:eastAsia="Calibri" w:ascii="Calibri"/>
          <w:spacing w:val="0"/>
          <w:w w:val="100"/>
          <w:position w:val="10"/>
          <w:sz w:val="13"/>
          <w:szCs w:val="13"/>
        </w:rPr>
        <w:t>th</w:t>
      </w:r>
      <w:r>
        <w:rPr>
          <w:rFonts w:cs="Calibri" w:hAnsi="Calibri" w:eastAsia="Calibri" w:ascii="Calibri"/>
          <w:spacing w:val="13"/>
          <w:w w:val="100"/>
          <w:position w:val="10"/>
          <w:sz w:val="13"/>
          <w:szCs w:val="13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gr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se</w:t>
      </w:r>
      <w:r>
        <w:rPr>
          <w:rFonts w:cs="Calibri" w:hAnsi="Calibri" w:eastAsia="Calibri" w:ascii="Calibri"/>
          <w:spacing w:val="2"/>
          <w:w w:val="100"/>
          <w:position w:val="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-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0"/>
          <w:position w:val="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,</w:t>
      </w:r>
      <w:r>
        <w:rPr>
          <w:rFonts w:cs="Calibri" w:hAnsi="Calibri" w:eastAsia="Calibri" w:ascii="Calibri"/>
          <w:spacing w:val="-1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cr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ss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-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position w:val="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l</w:t>
      </w:r>
      <w:r>
        <w:rPr>
          <w:rFonts w:cs="Calibri" w:hAnsi="Calibri" w:eastAsia="Calibri" w:ascii="Calibri"/>
          <w:spacing w:val="-14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position w:val="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l</w:t>
      </w:r>
      <w:r>
        <w:rPr>
          <w:rFonts w:cs="Calibri" w:hAnsi="Calibri" w:eastAsia="Calibri" w:ascii="Calibri"/>
          <w:spacing w:val="-6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0"/>
          <w:position w:val="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n</w:t>
      </w:r>
      <w:r>
        <w:rPr>
          <w:rFonts w:cs="Calibri" w:hAnsi="Calibri" w:eastAsia="Calibri" w:ascii="Calibri"/>
          <w:spacing w:val="-7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tti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2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g,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20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e,</w:t>
      </w:r>
      <w:r>
        <w:rPr>
          <w:rFonts w:cs="Calibri" w:hAnsi="Calibri" w:eastAsia="Calibri" w:ascii="Calibri"/>
          <w:b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rd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igh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hoo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l,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IL,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20XX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2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9</w:t>
      </w:r>
      <w:r>
        <w:rPr>
          <w:rFonts w:cs="Calibri" w:hAnsi="Calibri" w:eastAsia="Calibri" w:ascii="Calibri"/>
          <w:spacing w:val="0"/>
          <w:w w:val="100"/>
          <w:position w:val="10"/>
          <w:sz w:val="13"/>
          <w:szCs w:val="13"/>
        </w:rPr>
        <w:t>th</w:t>
      </w:r>
      <w:r>
        <w:rPr>
          <w:rFonts w:cs="Calibri" w:hAnsi="Calibri" w:eastAsia="Calibri" w:ascii="Calibri"/>
          <w:spacing w:val="13"/>
          <w:w w:val="100"/>
          <w:position w:val="10"/>
          <w:sz w:val="13"/>
          <w:szCs w:val="13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an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10</w:t>
      </w:r>
      <w:r>
        <w:rPr>
          <w:rFonts w:cs="Calibri" w:hAnsi="Calibri" w:eastAsia="Calibri" w:ascii="Calibri"/>
          <w:spacing w:val="0"/>
          <w:w w:val="100"/>
          <w:position w:val="10"/>
          <w:sz w:val="13"/>
          <w:szCs w:val="13"/>
        </w:rPr>
        <w:t>th</w:t>
      </w:r>
      <w:r>
        <w:rPr>
          <w:rFonts w:cs="Calibri" w:hAnsi="Calibri" w:eastAsia="Calibri" w:ascii="Calibri"/>
          <w:spacing w:val="12"/>
          <w:w w:val="100"/>
          <w:position w:val="10"/>
          <w:sz w:val="13"/>
          <w:szCs w:val="13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gr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se</w:t>
      </w:r>
      <w:r>
        <w:rPr>
          <w:rFonts w:cs="Calibri" w:hAnsi="Calibri" w:eastAsia="Calibri" w:ascii="Calibri"/>
          <w:spacing w:val="2"/>
          <w:w w:val="100"/>
          <w:position w:val="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-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d</w:t>
      </w:r>
      <w:r>
        <w:rPr>
          <w:rFonts w:cs="Calibri" w:hAnsi="Calibri" w:eastAsia="Calibri" w:ascii="Calibri"/>
          <w:spacing w:val="-1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BD</w:t>
      </w:r>
      <w:r>
        <w:rPr>
          <w:rFonts w:cs="Calibri" w:hAnsi="Calibri" w:eastAsia="Calibri" w:ascii="Calibri"/>
          <w:spacing w:val="-2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0"/>
          <w:position w:val="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ci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l</w:t>
      </w:r>
      <w:r>
        <w:rPr>
          <w:rFonts w:cs="Calibri" w:hAnsi="Calibri" w:eastAsia="Calibri" w:ascii="Calibri"/>
          <w:spacing w:val="-6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n</w:t>
      </w:r>
      <w:r>
        <w:rPr>
          <w:rFonts w:cs="Calibri" w:hAnsi="Calibri" w:eastAsia="Calibri" w:ascii="Calibri"/>
          <w:spacing w:val="-7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cl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position w:val="0"/>
          <w:sz w:val="20"/>
          <w:szCs w:val="20"/>
        </w:rPr>
        <w:t>s</w:t>
      </w:r>
      <w:r>
        <w:rPr>
          <w:rFonts w:cs="Calibri" w:hAnsi="Calibri" w:eastAsia="Calibri" w:ascii="Calibri"/>
          <w:spacing w:val="3"/>
          <w:w w:val="100"/>
          <w:position w:val="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2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ata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gh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ry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2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20"/>
      </w:pP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her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b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IL,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20XX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–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20XX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2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z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5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–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1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0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;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gh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ly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2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Enh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rric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ld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ire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lice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2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hoo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rs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ha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20"/>
      </w:pP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b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X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CE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20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tru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b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ics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IL,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20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2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odu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28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lly</w:t>
      </w:r>
      <w:r>
        <w:rPr>
          <w:rFonts w:cs="Calibri" w:hAnsi="Calibri" w:eastAsia="Calibri" w:ascii="Calibri"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adu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;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rm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20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b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cs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ck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ld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t,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IL,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20XX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2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upp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artici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phy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lly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ally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air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2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Str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ce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ort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20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Ca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b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A,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IL,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2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0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XX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2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z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g,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6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12.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20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ITY</w:t>
      </w:r>
      <w:r>
        <w:rPr>
          <w:rFonts w:cs="Calibri" w:hAnsi="Calibri" w:eastAsia="Calibri" w:ascii="Calibri"/>
          <w:b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X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3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20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4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H</w:t>
      </w:r>
      <w:r>
        <w:rPr>
          <w:rFonts w:cs="Calibri" w:hAnsi="Calibri" w:eastAsia="Calibri" w:ascii="Calibri"/>
          <w:b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3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b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IL,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20XX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–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20XX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20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ro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am</w:t>
      </w:r>
      <w:r>
        <w:rPr>
          <w:rFonts w:cs="Calibri" w:hAnsi="Calibri" w:eastAsia="Calibri" w:ascii="Calibri"/>
          <w:b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ss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b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Big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Br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Big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IL,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2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0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XX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20"/>
      </w:pP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/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2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2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app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lta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2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IU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Hono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rs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480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ices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2015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sectPr>
      <w:type w:val="continuous"/>
      <w:pgSz w:w="12240" w:h="15840"/>
      <w:pgMar w:top="660" w:bottom="280" w:left="600" w:right="162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rehamer@gmail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